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939CB" w14:textId="77777777" w:rsidR="001166B5" w:rsidRDefault="001166B5" w:rsidP="00E27AF8">
      <w:pPr>
        <w:tabs>
          <w:tab w:val="right" w:pos="8280"/>
        </w:tabs>
        <w:spacing w:after="0"/>
        <w:ind w:right="-22"/>
        <w:contextualSpacing/>
        <w:jc w:val="left"/>
        <w:rPr>
          <w:rFonts w:ascii="Verdana" w:hAnsi="Verdana"/>
          <w:caps/>
          <w:color w:val="002060"/>
          <w:sz w:val="20"/>
          <w:lang w:val="en-GB"/>
        </w:rPr>
      </w:pPr>
      <w:bookmarkStart w:id="0" w:name="_GoBack"/>
      <w:bookmarkEnd w:id="0"/>
    </w:p>
    <w:p w14:paraId="56E939CC" w14:textId="4CC9AE0B" w:rsidR="001166B5" w:rsidRDefault="0015507D" w:rsidP="00B223B0">
      <w:pPr>
        <w:spacing w:after="0"/>
        <w:ind w:right="-993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 w:rsidR="007A4430"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</w:t>
      </w:r>
      <w:r w:rsidR="005E466D">
        <w:rPr>
          <w:rFonts w:ascii="Verdana" w:hAnsi="Verdana" w:cs="Arial"/>
          <w:b/>
          <w:color w:val="002060"/>
          <w:sz w:val="36"/>
          <w:szCs w:val="36"/>
          <w:lang w:val="en-GB"/>
        </w:rPr>
        <w:t>EACHING</w:t>
      </w:r>
      <w:r w:rsidR="00252D45">
        <w:rPr>
          <w:rStyle w:val="Refdenotadefim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56E939CD" w14:textId="77777777" w:rsidR="007A4430" w:rsidRDefault="007A4430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77777777" w:rsidR="00252D45" w:rsidRPr="00490F95" w:rsidRDefault="00252D4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Planned period of the teaching</w:t>
      </w:r>
      <w:r w:rsidRPr="00490F95">
        <w:rPr>
          <w:rFonts w:ascii="Verdana" w:hAnsi="Verdana" w:cs="Calibri"/>
          <w:color w:val="FF0000"/>
          <w:lang w:val="en-GB"/>
        </w:rPr>
        <w:t xml:space="preserve"> </w:t>
      </w:r>
      <w:r w:rsidRPr="00490F95">
        <w:rPr>
          <w:rFonts w:ascii="Verdana" w:hAnsi="Verdana" w:cs="Calibri"/>
          <w:lang w:val="en-GB"/>
        </w:rPr>
        <w:t xml:space="preserve">activity: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Pr="00490F95">
        <w:rPr>
          <w:rFonts w:ascii="Verdana" w:hAnsi="Verdana" w:cs="Calibri"/>
          <w:lang w:val="en-GB"/>
        </w:rPr>
        <w:tab/>
        <w:t xml:space="preserve">till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7D999A8E" w:rsidR="00252D45" w:rsidRDefault="00252D4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  <w:r w:rsidRPr="00490F95">
        <w:rPr>
          <w:rFonts w:ascii="Verdana" w:hAnsi="Verdana" w:cs="Calibri"/>
          <w:lang w:val="en-GB"/>
        </w:rPr>
        <w:t>Duration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41C7440C" w14:textId="77777777" w:rsidR="00F71F07" w:rsidRDefault="00F71F07" w:rsidP="00F302F2">
      <w:pPr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201"/>
        <w:gridCol w:w="2172"/>
        <w:gridCol w:w="2207"/>
        <w:gridCol w:w="2198"/>
      </w:tblGrid>
      <w:tr w:rsidR="001B0BB8" w:rsidRPr="007673FA" w14:paraId="56E939D3" w14:textId="77777777" w:rsidTr="00107B17">
        <w:trPr>
          <w:trHeight w:val="334"/>
        </w:trPr>
        <w:tc>
          <w:tcPr>
            <w:tcW w:w="2232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D7EC0" w:rsidRPr="007673FA" w14:paraId="56E939D8" w14:textId="77777777" w:rsidTr="00107B17">
        <w:trPr>
          <w:trHeight w:val="412"/>
        </w:trPr>
        <w:tc>
          <w:tcPr>
            <w:tcW w:w="2232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D7EC0" w:rsidRPr="007673FA" w14:paraId="56E939DD" w14:textId="77777777" w:rsidTr="00107B17">
        <w:tc>
          <w:tcPr>
            <w:tcW w:w="2232" w:type="dxa"/>
            <w:shd w:val="clear" w:color="auto" w:fill="FFFFFF"/>
          </w:tcPr>
          <w:p w14:paraId="56E939D9" w14:textId="77777777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color w:val="002060"/>
                <w:sz w:val="20"/>
                <w:lang w:val="en-GB"/>
              </w:rPr>
              <w:t>20../20..</w:t>
            </w:r>
          </w:p>
        </w:tc>
      </w:tr>
      <w:tr w:rsidR="0081766A" w:rsidRPr="007673FA" w14:paraId="56E939E2" w14:textId="77777777" w:rsidTr="008F3AC1">
        <w:tc>
          <w:tcPr>
            <w:tcW w:w="2232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4DE73324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  <w:r>
        <w:rPr>
          <w:rFonts w:ascii="Verdana" w:hAnsi="Verdana" w:cs="Arial"/>
          <w:b/>
          <w:color w:val="002060"/>
          <w:szCs w:val="24"/>
          <w:lang w:val="is-IS"/>
        </w:rPr>
        <w:t>/Enterprise</w:t>
      </w:r>
      <w:r w:rsidR="009F5B61">
        <w:rPr>
          <w:rStyle w:val="Refdenotadefim"/>
          <w:rFonts w:ascii="Verdana" w:hAnsi="Verdana" w:cs="Arial"/>
          <w:b/>
          <w:color w:val="002060"/>
          <w:szCs w:val="24"/>
          <w:lang w:val="is-IS"/>
        </w:rPr>
        <w:endnoteReference w:id="4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1"/>
        <w:gridCol w:w="2187"/>
        <w:gridCol w:w="2226"/>
        <w:gridCol w:w="2438"/>
      </w:tblGrid>
      <w:tr w:rsidR="00116FBB" w:rsidRPr="009F5B61" w14:paraId="56E939EA" w14:textId="77777777" w:rsidTr="00F1149E">
        <w:trPr>
          <w:trHeight w:val="314"/>
        </w:trPr>
        <w:tc>
          <w:tcPr>
            <w:tcW w:w="1980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792" w:type="dxa"/>
            <w:gridSpan w:val="3"/>
            <w:shd w:val="clear" w:color="auto" w:fill="FFFFFF"/>
          </w:tcPr>
          <w:p w14:paraId="56E939E9" w14:textId="3F91897D" w:rsidR="00116FBB" w:rsidRPr="005E466D" w:rsidRDefault="002C4E63" w:rsidP="00D54B7B">
            <w:pPr>
              <w:shd w:val="clear" w:color="auto" w:fill="FFFFFF"/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UNIVERSITY OF AZORES</w:t>
            </w:r>
          </w:p>
        </w:tc>
      </w:tr>
      <w:tr w:rsidR="007967A9" w:rsidRPr="005E466D" w14:paraId="56E939F1" w14:textId="77777777" w:rsidTr="00F1149E">
        <w:trPr>
          <w:trHeight w:val="314"/>
        </w:trPr>
        <w:tc>
          <w:tcPr>
            <w:tcW w:w="1980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5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5" w:type="dxa"/>
            <w:shd w:val="clear" w:color="auto" w:fill="FFFFFF"/>
          </w:tcPr>
          <w:p w14:paraId="56E939EE" w14:textId="1A868ED3" w:rsidR="007967A9" w:rsidRPr="005E466D" w:rsidRDefault="002C4E63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P ACORES01</w:t>
            </w:r>
          </w:p>
        </w:tc>
        <w:tc>
          <w:tcPr>
            <w:tcW w:w="2089" w:type="dxa"/>
            <w:shd w:val="clear" w:color="auto" w:fill="FFFFFF"/>
          </w:tcPr>
          <w:p w14:paraId="56E939EF" w14:textId="155BB36B" w:rsidR="007967A9" w:rsidRPr="005E466D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438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6" w14:textId="77777777" w:rsidTr="00F1149E">
        <w:trPr>
          <w:trHeight w:val="472"/>
        </w:trPr>
        <w:tc>
          <w:tcPr>
            <w:tcW w:w="1980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65" w:type="dxa"/>
            <w:shd w:val="clear" w:color="auto" w:fill="FFFFFF"/>
          </w:tcPr>
          <w:p w14:paraId="131523D4" w14:textId="3444833C" w:rsidR="007967A9" w:rsidRPr="00F1149E" w:rsidRDefault="00F1149E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  <w:r w:rsidRPr="00F1149E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Rua da Mãe de Deus</w:t>
            </w:r>
          </w:p>
          <w:p w14:paraId="56E939F3" w14:textId="480EC5B1" w:rsidR="002C4E63" w:rsidRPr="00F1149E" w:rsidRDefault="00F1149E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  <w:r w:rsidRPr="00F1149E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9500-321</w:t>
            </w:r>
            <w:r w:rsidR="002C4E63" w:rsidRPr="00F1149E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 xml:space="preserve"> Ponta Delgada</w:t>
            </w:r>
          </w:p>
        </w:tc>
        <w:tc>
          <w:tcPr>
            <w:tcW w:w="2089" w:type="dxa"/>
            <w:shd w:val="clear" w:color="auto" w:fill="FFFFFF"/>
          </w:tcPr>
          <w:p w14:paraId="56E939F4" w14:textId="77777777" w:rsidR="007967A9" w:rsidRPr="00F1149E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1149E">
              <w:rPr>
                <w:rFonts w:ascii="Verdana" w:hAnsi="Verdana" w:cs="Arial"/>
                <w:sz w:val="16"/>
                <w:szCs w:val="16"/>
                <w:lang w:val="en-GB"/>
              </w:rPr>
              <w:t>Country/</w:t>
            </w:r>
            <w:r w:rsidRPr="00F1149E">
              <w:rPr>
                <w:rFonts w:ascii="Verdana" w:hAnsi="Verdana" w:cs="Arial"/>
                <w:sz w:val="16"/>
                <w:szCs w:val="16"/>
                <w:lang w:val="en-GB"/>
              </w:rPr>
              <w:br/>
              <w:t>Country code</w:t>
            </w:r>
            <w:r w:rsidRPr="00F1149E">
              <w:rPr>
                <w:rStyle w:val="Refdenotadefim"/>
                <w:rFonts w:ascii="Verdana" w:hAnsi="Verdana" w:cs="Arial"/>
                <w:sz w:val="16"/>
                <w:szCs w:val="16"/>
                <w:lang w:val="en-GB"/>
              </w:rPr>
              <w:endnoteReference w:id="6"/>
            </w:r>
          </w:p>
        </w:tc>
        <w:tc>
          <w:tcPr>
            <w:tcW w:w="2438" w:type="dxa"/>
            <w:shd w:val="clear" w:color="auto" w:fill="FFFFFF"/>
          </w:tcPr>
          <w:p w14:paraId="2F9093EA" w14:textId="77777777" w:rsidR="007967A9" w:rsidRDefault="002C4E63" w:rsidP="002C4E63">
            <w:pPr>
              <w:shd w:val="clear" w:color="auto" w:fill="FFFFFF"/>
              <w:spacing w:after="0"/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PORTUGAL</w:t>
            </w:r>
          </w:p>
          <w:p w14:paraId="56E939F5" w14:textId="58875717" w:rsidR="002C4E63" w:rsidRPr="005E466D" w:rsidRDefault="002C4E63" w:rsidP="002C4E63">
            <w:pPr>
              <w:shd w:val="clear" w:color="auto" w:fill="FFFFFF"/>
              <w:spacing w:after="0"/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PT 20</w:t>
            </w:r>
          </w:p>
        </w:tc>
      </w:tr>
      <w:tr w:rsidR="007967A9" w:rsidRPr="005E466D" w14:paraId="56E939FC" w14:textId="77777777" w:rsidTr="00F1149E">
        <w:trPr>
          <w:trHeight w:val="811"/>
        </w:trPr>
        <w:tc>
          <w:tcPr>
            <w:tcW w:w="1980" w:type="dxa"/>
            <w:shd w:val="clear" w:color="auto" w:fill="FFFFFF"/>
          </w:tcPr>
          <w:p w14:paraId="56E939F7" w14:textId="2D0C2BBF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65" w:type="dxa"/>
            <w:shd w:val="clear" w:color="auto" w:fill="FFFFFF"/>
          </w:tcPr>
          <w:p w14:paraId="10E28914" w14:textId="77777777" w:rsidR="002C4E63" w:rsidRDefault="002C4E63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Graça Pinheiro</w:t>
            </w:r>
          </w:p>
          <w:p w14:paraId="56E939F8" w14:textId="03AA140C" w:rsidR="007967A9" w:rsidRPr="005E466D" w:rsidRDefault="002C4E63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Cavaco</w:t>
            </w:r>
          </w:p>
        </w:tc>
        <w:tc>
          <w:tcPr>
            <w:tcW w:w="2089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Contact person</w:t>
            </w:r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e-mail / phone</w:t>
            </w:r>
          </w:p>
        </w:tc>
        <w:tc>
          <w:tcPr>
            <w:tcW w:w="2438" w:type="dxa"/>
            <w:shd w:val="clear" w:color="auto" w:fill="FFFFFF"/>
          </w:tcPr>
          <w:p w14:paraId="56E939FB" w14:textId="411E0B42" w:rsidR="007967A9" w:rsidRPr="005E466D" w:rsidRDefault="00F1149E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fr-BE"/>
              </w:rPr>
              <w:t>Reitoria.gre</w:t>
            </w:r>
            <w:r w:rsidR="002C4E63">
              <w:rPr>
                <w:rFonts w:ascii="Verdana" w:hAnsi="Verdana" w:cs="Arial"/>
                <w:b/>
                <w:color w:val="002060"/>
                <w:sz w:val="20"/>
                <w:lang w:val="fr-BE"/>
              </w:rPr>
              <w:t>@uac.pt</w:t>
            </w:r>
          </w:p>
        </w:tc>
      </w:tr>
      <w:tr w:rsidR="00F8532D" w:rsidRPr="005F0E76" w14:paraId="56E93A03" w14:textId="77777777" w:rsidTr="00F1149E">
        <w:trPr>
          <w:trHeight w:val="811"/>
        </w:trPr>
        <w:tc>
          <w:tcPr>
            <w:tcW w:w="1980" w:type="dxa"/>
            <w:shd w:val="clear" w:color="auto" w:fill="FFFFFF"/>
          </w:tcPr>
          <w:p w14:paraId="56E939FD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6E939FE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NACE code</w:t>
            </w:r>
            <w:r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7"/>
            </w:r>
            <w:r w:rsidRPr="00474BE2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FF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65" w:type="dxa"/>
            <w:shd w:val="clear" w:color="auto" w:fill="FFFFFF"/>
          </w:tcPr>
          <w:p w14:paraId="56E93A00" w14:textId="50AF8C91" w:rsidR="00F8532D" w:rsidRPr="005E466D" w:rsidRDefault="002C4E63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Higher Education</w:t>
            </w:r>
          </w:p>
        </w:tc>
        <w:tc>
          <w:tcPr>
            <w:tcW w:w="2089" w:type="dxa"/>
            <w:shd w:val="clear" w:color="auto" w:fill="FFFFFF"/>
          </w:tcPr>
          <w:p w14:paraId="1FC07922" w14:textId="10E3D567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>Size of enterprise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438" w:type="dxa"/>
            <w:shd w:val="clear" w:color="auto" w:fill="FFFFFF"/>
          </w:tcPr>
          <w:p w14:paraId="7F97F706" w14:textId="7F2D7F52" w:rsidR="006F285A" w:rsidRDefault="008746D9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941C9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5227EA9A" w:rsidR="00F8532D" w:rsidRPr="00F8532D" w:rsidRDefault="008746D9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C4E63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☒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97"/>
        <w:gridCol w:w="2209"/>
        <w:gridCol w:w="2267"/>
        <w:gridCol w:w="2099"/>
      </w:tblGrid>
      <w:tr w:rsidR="00A75662" w:rsidRPr="007673FA" w14:paraId="56E93A0A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6E93A07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71" w:type="dxa"/>
            <w:shd w:val="clear" w:color="auto" w:fill="FFFFFF"/>
          </w:tcPr>
          <w:p w14:paraId="56E93A0E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7673FA" w14:paraId="56E93A16" w14:textId="77777777" w:rsidTr="0081766A">
        <w:trPr>
          <w:trHeight w:val="559"/>
        </w:trPr>
        <w:tc>
          <w:tcPr>
            <w:tcW w:w="2232" w:type="dxa"/>
            <w:shd w:val="clear" w:color="auto" w:fill="FFFFFF"/>
          </w:tcPr>
          <w:p w14:paraId="56E93A12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6E93A13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4" w14:textId="77777777" w:rsidR="007967A9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6E93A15" w14:textId="77777777" w:rsidR="007967A9" w:rsidRPr="007673FA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EF398E" w14:paraId="56E93A1B" w14:textId="77777777" w:rsidTr="0081766A">
        <w:tc>
          <w:tcPr>
            <w:tcW w:w="2232" w:type="dxa"/>
            <w:shd w:val="clear" w:color="auto" w:fill="FFFFFF"/>
          </w:tcPr>
          <w:p w14:paraId="56E93A17" w14:textId="77777777" w:rsidR="007967A9" w:rsidRPr="007673FA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6E93A18" w14:textId="77777777" w:rsidR="007967A9" w:rsidRPr="00782942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9" w14:textId="77777777" w:rsidR="007967A9" w:rsidRPr="00782942" w:rsidRDefault="00EF398E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782942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6E93A1A" w14:textId="77777777" w:rsidR="007967A9" w:rsidRPr="00EF398E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2FFD8109" w14:textId="77777777" w:rsidR="00D2071E" w:rsidRPr="00A941C9" w:rsidRDefault="00D2071E" w:rsidP="007967A9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Cabealho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Refdenotadefim"/>
          <w:rFonts w:ascii="Verdana" w:hAnsi="Verdana" w:cs="Calibri"/>
          <w:lang w:val="en-GB"/>
        </w:rPr>
        <w:endnoteReference w:id="8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63DFBEF5" w14:textId="38DC3093" w:rsidR="00466BFF" w:rsidRPr="00490F95" w:rsidRDefault="00466BFF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77777777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C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lastRenderedPageBreak/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449715A1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r w:rsidRPr="00B223B0">
        <w:rPr>
          <w:rStyle w:val="Refdenotadefim"/>
          <w:rFonts w:ascii="Verdana" w:hAnsi="Verdana" w:cs="Calibri"/>
          <w:sz w:val="16"/>
          <w:szCs w:val="16"/>
          <w:lang w:val="en-GB"/>
        </w:rPr>
        <w:endnoteReference w:id="9"/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>, the sending institution/enterprise and the receiving institution confirm that they approve the proposed mobility agreement.</w:t>
      </w:r>
    </w:p>
    <w:p w14:paraId="333C63EF" w14:textId="0537B205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4B51174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t xml:space="preserve">The teaching staff member will share his/her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41289109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The teaching staff member and the sending institution commit to the requirements set out in the grant agreement signed between them.</w:t>
      </w:r>
    </w:p>
    <w:p w14:paraId="56E93A45" w14:textId="4A0B15F0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>receiving institution will communicate to the sending institution/enterprise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Refdenotadefim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sending institution/enterprise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ACF4" w14:textId="77777777" w:rsidR="00EE40E6" w:rsidRDefault="00EE40E6">
      <w:r>
        <w:separator/>
      </w:r>
    </w:p>
  </w:endnote>
  <w:endnote w:type="continuationSeparator" w:id="0">
    <w:p w14:paraId="447CFDE5" w14:textId="77777777" w:rsidR="00EE40E6" w:rsidRDefault="00EE40E6">
      <w:r>
        <w:continuationSeparator/>
      </w:r>
    </w:p>
  </w:endnote>
  <w:endnote w:id="1">
    <w:p w14:paraId="7026ACEB" w14:textId="081FED46" w:rsidR="00252D45" w:rsidRPr="00B223B0" w:rsidRDefault="00252D45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Fonts w:ascii="Verdana" w:hAnsi="Verdana"/>
          <w:sz w:val="16"/>
          <w:szCs w:val="16"/>
          <w:lang w:val="en-GB"/>
        </w:rPr>
        <w:endnoteRef/>
      </w:r>
      <w:r w:rsidRPr="00B223B0">
        <w:rPr>
          <w:rFonts w:ascii="Verdana" w:hAnsi="Verdana"/>
          <w:sz w:val="16"/>
          <w:szCs w:val="16"/>
          <w:lang w:val="en-GB"/>
        </w:rPr>
        <w:t xml:space="preserve"> In case the mobility combines teaching and training activities, </w:t>
      </w:r>
      <w:r w:rsidRPr="00B223B0">
        <w:rPr>
          <w:rFonts w:ascii="Verdana" w:hAnsi="Verdana"/>
          <w:b/>
          <w:sz w:val="16"/>
          <w:szCs w:val="16"/>
          <w:lang w:val="en-GB"/>
        </w:rPr>
        <w:t>this</w:t>
      </w:r>
      <w:r w:rsidRPr="00B223B0">
        <w:rPr>
          <w:rFonts w:ascii="Verdana" w:hAnsi="Verdana"/>
          <w:sz w:val="16"/>
          <w:szCs w:val="16"/>
          <w:lang w:val="en-GB"/>
        </w:rPr>
        <w:t xml:space="preserve"> template should be used and adjusted to fit both activity types</w:t>
      </w:r>
      <w:r w:rsidR="00AD236D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6E93A66" w14:textId="6C4DC342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>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B223B0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39A1B941" w14:textId="40CBC684" w:rsidR="009F5B61" w:rsidRPr="00B223B0" w:rsidRDefault="009F5B61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>All refererences to "</w:t>
      </w:r>
      <w:r w:rsidRPr="00B223B0">
        <w:rPr>
          <w:rFonts w:ascii="Verdana" w:hAnsi="Verdana"/>
          <w:b/>
          <w:sz w:val="16"/>
          <w:szCs w:val="16"/>
          <w:lang w:val="en-GB"/>
        </w:rPr>
        <w:t>enterprise</w:t>
      </w:r>
      <w:r w:rsidRPr="00B223B0">
        <w:rPr>
          <w:rFonts w:ascii="Verdana" w:hAnsi="Verdana"/>
          <w:sz w:val="16"/>
          <w:szCs w:val="16"/>
          <w:lang w:val="en-GB"/>
        </w:rPr>
        <w:t>" are only applicable to mobility for staff between Programme Countries</w:t>
      </w:r>
      <w:r w:rsidR="00B159F9" w:rsidRPr="00B223B0">
        <w:rPr>
          <w:rFonts w:ascii="Verdana" w:hAnsi="Verdana"/>
          <w:sz w:val="16"/>
          <w:szCs w:val="16"/>
          <w:lang w:val="en-GB"/>
        </w:rPr>
        <w:t xml:space="preserve"> or within Capacity Building projects.</w:t>
      </w:r>
    </w:p>
  </w:endnote>
  <w:endnote w:id="5">
    <w:p w14:paraId="5923D6CA" w14:textId="4F12E9CC" w:rsidR="00A568F8" w:rsidRPr="00B223B0" w:rsidRDefault="00A568F8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Style w:val="Refdenotadefim"/>
          <w:rFonts w:ascii="Verdana" w:hAnsi="Verdana"/>
          <w:sz w:val="16"/>
          <w:szCs w:val="16"/>
        </w:rPr>
        <w:endnoteRef/>
      </w:r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B223B0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71F07" w:rsidRPr="00B223B0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receives. </w:t>
      </w:r>
      <w:r w:rsidR="00252FF1" w:rsidRPr="00B223B0">
        <w:rPr>
          <w:rFonts w:ascii="Verdana" w:hAnsi="Verdana"/>
          <w:sz w:val="16"/>
          <w:szCs w:val="16"/>
          <w:lang w:val="en-GB"/>
        </w:rPr>
        <w:t>It is only applicable to higher education institutions located in Programme Countries.</w:t>
      </w:r>
    </w:p>
  </w:endnote>
  <w:endnote w:id="6">
    <w:p w14:paraId="56E93A69" w14:textId="6592F2E0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="00EF398E" w:rsidRPr="00B223B0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B223B0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="00F71F07"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="00EF398E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56E93A6A" w14:textId="517C70B6" w:rsidR="00F8532D" w:rsidRPr="00672D6F" w:rsidRDefault="00F8532D" w:rsidP="00B223B0">
      <w:pPr>
        <w:pStyle w:val="Textodenotadefim"/>
        <w:spacing w:after="100"/>
        <w:rPr>
          <w:rFonts w:ascii="Verdana" w:hAnsi="Verdana"/>
          <w:color w:val="FF0000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="00F71F07"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 xml:space="preserve">The top-level NACE sector codes </w:t>
      </w:r>
      <w:r w:rsidR="00252FF1" w:rsidRPr="00B223B0">
        <w:rPr>
          <w:rFonts w:ascii="Verdana" w:hAnsi="Verdana"/>
          <w:sz w:val="16"/>
          <w:szCs w:val="16"/>
          <w:lang w:val="en-GB"/>
        </w:rPr>
        <w:t xml:space="preserve">are </w:t>
      </w:r>
      <w:r w:rsidRPr="00B223B0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8">
    <w:p w14:paraId="56E93A6B" w14:textId="49072796" w:rsidR="00377526" w:rsidRPr="00B223B0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>T</w:t>
      </w:r>
      <w:r w:rsidRPr="00B223B0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hyperlink r:id="rId3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B223B0">
        <w:rPr>
          <w:rFonts w:ascii="Verdana" w:hAnsi="Verdana"/>
          <w:sz w:val="16"/>
          <w:szCs w:val="16"/>
          <w:lang w:val="en-GB"/>
        </w:rPr>
        <w:t>(</w:t>
      </w:r>
      <w:r w:rsidRPr="00B223B0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4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http://ec.europa.eu/education/tools/isced-f_en.htm</w:t>
        </w:r>
      </w:hyperlink>
      <w:r w:rsidR="00252FF1" w:rsidRPr="00B223B0">
        <w:rPr>
          <w:rStyle w:val="Hiperligao"/>
          <w:rFonts w:ascii="Verdana" w:hAnsi="Verdana"/>
          <w:sz w:val="16"/>
          <w:szCs w:val="16"/>
          <w:lang w:val="en-GB"/>
        </w:rPr>
        <w:t>)</w:t>
      </w:r>
      <w:r w:rsidRPr="00B223B0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9">
    <w:p w14:paraId="70AAE2E3" w14:textId="3286834E" w:rsidR="00153B61" w:rsidRPr="004208DA" w:rsidRDefault="00153B61" w:rsidP="00B223B0">
      <w:pPr>
        <w:pStyle w:val="Textodenotadefim"/>
        <w:spacing w:after="100"/>
        <w:rPr>
          <w:rFonts w:ascii="Verdana" w:hAnsi="Verdana" w:cs="Calibri"/>
          <w:color w:val="FF0000"/>
          <w:sz w:val="18"/>
          <w:szCs w:val="18"/>
          <w:lang w:val="en-GB"/>
        </w:rPr>
      </w:pPr>
      <w:r w:rsidRPr="00226C1C">
        <w:rPr>
          <w:rStyle w:val="Refdenotadefim"/>
          <w:sz w:val="16"/>
          <w:szCs w:val="16"/>
        </w:rPr>
        <w:endnoteRef/>
      </w:r>
      <w:r w:rsidRPr="00226C1C">
        <w:rPr>
          <w:sz w:val="16"/>
          <w:szCs w:val="16"/>
          <w:lang w:val="en-GB"/>
        </w:rPr>
        <w:t xml:space="preserve"> </w:t>
      </w:r>
      <w:r w:rsidRPr="00226C1C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F81482">
        <w:rPr>
          <w:rFonts w:ascii="Verdana" w:hAnsi="Verdana"/>
          <w:sz w:val="16"/>
          <w:szCs w:val="16"/>
          <w:lang w:val="en-GB"/>
        </w:rPr>
        <w:t>electronic</w:t>
      </w:r>
      <w:r w:rsidRPr="00226C1C">
        <w:rPr>
          <w:rFonts w:ascii="Verdana" w:hAnsi="Verdana"/>
          <w:sz w:val="16"/>
          <w:szCs w:val="16"/>
          <w:lang w:val="en-GB"/>
        </w:rPr>
        <w:t xml:space="preserve"> signatures may be accepted, </w:t>
      </w:r>
      <w:r w:rsidRPr="00226C1C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F81482" w:rsidRPr="00F81482">
        <w:rPr>
          <w:rFonts w:ascii="Verdana" w:hAnsi="Verdana" w:cs="Calibri"/>
          <w:sz w:val="16"/>
          <w:szCs w:val="16"/>
          <w:lang w:val="en-GB"/>
        </w:rPr>
        <w:t>of the country of the sending institution (in the case of mobility with Partner Countries: the national legislation of the Programme Country)</w:t>
      </w:r>
      <w:r w:rsidRPr="00226C1C">
        <w:rPr>
          <w:rFonts w:ascii="Verdana" w:hAnsi="Verdana" w:cs="Calibri"/>
          <w:sz w:val="16"/>
          <w:szCs w:val="16"/>
          <w:lang w:val="en-GB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Yu Gothic UI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19444042" w:rsidR="0081766A" w:rsidRDefault="0081766A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6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60" w14:textId="77777777" w:rsidR="005655B4" w:rsidRDefault="005655B4">
    <w:pPr>
      <w:pStyle w:val="Rodap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4D240" w14:textId="77777777" w:rsidR="00EE40E6" w:rsidRDefault="00EE40E6">
      <w:r>
        <w:separator/>
      </w:r>
    </w:p>
  </w:footnote>
  <w:footnote w:type="continuationSeparator" w:id="0">
    <w:p w14:paraId="643668FF" w14:textId="77777777" w:rsidR="00EE40E6" w:rsidRDefault="00E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D2543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1CDE2801" w:rsidR="00E01AAA" w:rsidRPr="00AD66BB" w:rsidRDefault="003A2F6D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w:drawing>
              <wp:anchor distT="0" distB="0" distL="114300" distR="114300" simplePos="0" relativeHeight="251660288" behindDoc="0" locked="0" layoutInCell="1" allowOverlap="1" wp14:anchorId="56E93A64" wp14:editId="30ABECA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833245" cy="372110"/>
                <wp:effectExtent l="0" t="0" r="0" b="889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3245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01AAA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6E93A5B" w14:textId="11B17D0B" w:rsidR="00E01AAA" w:rsidRPr="00967BFC" w:rsidRDefault="000D78FB" w:rsidP="00C05937">
          <w:pPr>
            <w:pStyle w:val="ZDGName"/>
            <w:rPr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6E93A62" wp14:editId="4FA48410">
                    <wp:simplePos x="0" y="0"/>
                    <wp:positionH relativeFrom="column">
                      <wp:posOffset>-676910</wp:posOffset>
                    </wp:positionH>
                    <wp:positionV relativeFrom="paragraph">
                      <wp:posOffset>-57150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E93A6D" w14:textId="77777777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Higher Education </w:t>
                                </w:r>
                              </w:p>
                              <w:p w14:paraId="56E93A6E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6E93A6F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6E93A70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E93A6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53.3pt;margin-top:-4.5pt;width:136.1pt;height:4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" filled="f" stroked="f">
                    <v:textbox>
                      <w:txbxContent>
                        <w:p w14:paraId="56E93A6D" w14:textId="77777777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56E93A6E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56E93A5D" w14:textId="7368588A" w:rsidR="00506408" w:rsidRPr="00B6735A" w:rsidRDefault="00506408" w:rsidP="00084A0C">
    <w:pPr>
      <w:pStyle w:val="Cabealho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5F" w14:textId="77777777" w:rsidR="00506408" w:rsidRPr="00865FC1" w:rsidRDefault="00506408" w:rsidP="00E01AAA">
    <w:pPr>
      <w:pStyle w:val="Cabealho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Cabealh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Cabealh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anumerada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acommarca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acommarca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acommarca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anumerada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elacomgrelha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D78FB"/>
    <w:rsid w:val="000E004C"/>
    <w:rsid w:val="000E1D66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4E63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1D24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AD4"/>
    <w:rsid w:val="00662F98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6E8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07A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46D9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2397"/>
    <w:rsid w:val="00BB2527"/>
    <w:rsid w:val="00BB2C5E"/>
    <w:rsid w:val="00BB3CD1"/>
    <w:rsid w:val="00BB675F"/>
    <w:rsid w:val="00BB7256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5401"/>
    <w:rsid w:val="00D25B2F"/>
    <w:rsid w:val="00D26745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52101"/>
    <w:rsid w:val="00D527CA"/>
    <w:rsid w:val="00D531A4"/>
    <w:rsid w:val="00D5338F"/>
    <w:rsid w:val="00D54B7B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149E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4587"/>
    <w:rsid w:val="00FD5D67"/>
    <w:rsid w:val="00FD6590"/>
    <w:rsid w:val="00FD7C1A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6E939CB"/>
  <w15:docId w15:val="{A4325C29-7772-498C-8A51-46E38BCB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Cabealho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Cabealho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Cabealho3">
    <w:name w:val="heading 3"/>
    <w:basedOn w:val="Normal"/>
    <w:next w:val="Text3"/>
    <w:link w:val="Cabealho3Carte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Cabealho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Cabealho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Cabealho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Cabealho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Cabealho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abealho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Textodebloco">
    <w:name w:val="Block Text"/>
    <w:basedOn w:val="Normal"/>
    <w:pPr>
      <w:spacing w:after="120"/>
      <w:ind w:left="1440" w:right="1440"/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</w:rPr>
  </w:style>
  <w:style w:type="paragraph" w:styleId="Legenda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Cabealho1"/>
    <w:pPr>
      <w:keepNext/>
      <w:spacing w:after="480"/>
      <w:jc w:val="center"/>
    </w:pPr>
    <w:rPr>
      <w:b/>
      <w:smallCaps/>
      <w:sz w:val="28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link w:val="TextodecomentrioCarter"/>
    <w:rPr>
      <w:sz w:val="20"/>
    </w:rPr>
  </w:style>
  <w:style w:type="paragraph" w:styleId="Data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xtodenotadefim">
    <w:name w:val="endnote text"/>
    <w:basedOn w:val="Normal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Remetente">
    <w:name w:val="envelope return"/>
    <w:basedOn w:val="Normal"/>
    <w:pPr>
      <w:spacing w:after="0"/>
    </w:pPr>
    <w:rPr>
      <w:sz w:val="20"/>
    </w:rPr>
  </w:style>
  <w:style w:type="paragraph" w:styleId="Rodap">
    <w:name w:val="footer"/>
    <w:basedOn w:val="Normal"/>
    <w:link w:val="RodapCarte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xtodenotaderodap">
    <w:name w:val="footnote text"/>
    <w:basedOn w:val="Normal"/>
    <w:pPr>
      <w:ind w:left="357" w:hanging="357"/>
    </w:pPr>
    <w:rPr>
      <w:sz w:val="20"/>
    </w:rPr>
  </w:style>
  <w:style w:type="paragraph" w:styleId="Cabealho">
    <w:name w:val="header"/>
    <w:basedOn w:val="Normal"/>
    <w:link w:val="CabealhoCarte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/>
      <w:b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pPr>
      <w:numPr>
        <w:numId w:val="4"/>
      </w:numPr>
    </w:pPr>
  </w:style>
  <w:style w:type="paragraph" w:styleId="Listacommarcas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acommarcas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acommarcas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acommarcas5">
    <w:name w:val="List Bullet 5"/>
    <w:basedOn w:val="Normal"/>
    <w:autoRedefine/>
    <w:pPr>
      <w:numPr>
        <w:numId w:val="1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14"/>
      </w:numPr>
    </w:pPr>
  </w:style>
  <w:style w:type="paragraph" w:styleId="Listanumerada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anumerada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anumerada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anumerada5">
    <w:name w:val="List Number 5"/>
    <w:basedOn w:val="Normal"/>
    <w:pPr>
      <w:numPr>
        <w:numId w:val="2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Avanonormal">
    <w:name w:val="Normal Indent"/>
    <w:basedOn w:val="Normal"/>
    <w:link w:val="AvanonormalCarter"/>
    <w:pPr>
      <w:ind w:left="720"/>
    </w:pPr>
    <w:rPr>
      <w:lang w:eastAsia="x-none"/>
    </w:rPr>
  </w:style>
  <w:style w:type="paragraph" w:styleId="Cabealhodanota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Cabealho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Cabealho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Cabealho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Cabealho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xtosimples">
    <w:name w:val="Plain Text"/>
    <w:basedOn w:val="Normal"/>
    <w:rPr>
      <w:rFonts w:ascii="Courier New" w:hAnsi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tulo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ndice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ndice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ndice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ndice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ndice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Cabealhodondice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iperligao">
    <w:name w:val="Hyperlink"/>
    <w:rsid w:val="006914AD"/>
    <w:rPr>
      <w:color w:val="0000FF"/>
      <w:u w:val="single"/>
    </w:rPr>
  </w:style>
  <w:style w:type="character" w:styleId="Refdenotaderodap">
    <w:name w:val="footnote reference"/>
    <w:rsid w:val="00CD08CF"/>
    <w:rPr>
      <w:vertAlign w:val="superscript"/>
    </w:rPr>
  </w:style>
  <w:style w:type="table" w:styleId="GrelhaMdia3-Cor2">
    <w:name w:val="Medium Grid 3 Accent 2"/>
    <w:basedOn w:val="Tabela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xtodebalo">
    <w:name w:val="Balloon Text"/>
    <w:basedOn w:val="Normal"/>
    <w:link w:val="TextodebaloCarter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Rodap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Rodap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RodapCarter">
    <w:name w:val="Rodapé Caráter"/>
    <w:link w:val="Rodap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RodapCarte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Rodap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CabealhoCarter">
    <w:name w:val="Cabeçalho Caráter"/>
    <w:link w:val="Cabealho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Avanonormal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AvanonormalCarter">
    <w:name w:val="Avanço normal Caráter"/>
    <w:link w:val="Avanonormal"/>
    <w:rsid w:val="007A4813"/>
    <w:rPr>
      <w:sz w:val="24"/>
      <w:lang w:val="fr-FR"/>
    </w:rPr>
  </w:style>
  <w:style w:type="character" w:customStyle="1" w:styleId="Bulletpoint1Char">
    <w:name w:val="Bullet point1 Char"/>
    <w:basedOn w:val="AvanonormalCarte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Avanonormal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elacomgrelha">
    <w:name w:val="Table Grid"/>
    <w:basedOn w:val="Tabela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elanormal"/>
    <w:rsid w:val="00EF7057"/>
    <w:tblPr/>
  </w:style>
  <w:style w:type="table" w:styleId="Tabelaelegante">
    <w:name w:val="Table Elegant"/>
    <w:basedOn w:val="Tabela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unhideWhenUsed/>
    <w:rsid w:val="00F0066C"/>
    <w:rPr>
      <w:sz w:val="16"/>
      <w:szCs w:val="16"/>
    </w:rPr>
  </w:style>
  <w:style w:type="character" w:customStyle="1" w:styleId="TextodecomentrioCarter">
    <w:name w:val="Texto de comentário Caráter"/>
    <w:link w:val="Textodecomentrio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10">
    <w:name w:val="Cabeçalho1"/>
    <w:basedOn w:val="Normal"/>
    <w:next w:val="Corpodetexto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1">
    <w:name w:val="Legenda1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xtodebaloCarter">
    <w:name w:val="Texto de balão Caráter"/>
    <w:link w:val="Textodebalo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PargrafodaLista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AssuntodecomentrioCarter">
    <w:name w:val="Assunto de comentário Caráter"/>
    <w:link w:val="Assuntodecomentrio"/>
    <w:uiPriority w:val="99"/>
    <w:rsid w:val="00BA290F"/>
    <w:rPr>
      <w:b/>
      <w:bCs/>
      <w:lang w:val="x-none" w:eastAsia="ar-SA"/>
    </w:rPr>
  </w:style>
  <w:style w:type="paragraph" w:styleId="Reviso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Hiperligaovisitada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Cabealho3Carter">
    <w:name w:val="Cabeçalho 3 Caráter"/>
    <w:link w:val="Cabealho3"/>
    <w:rsid w:val="005D5129"/>
    <w:rPr>
      <w:i/>
      <w:sz w:val="24"/>
      <w:lang w:val="fr-FR" w:eastAsia="en-US"/>
    </w:rPr>
  </w:style>
  <w:style w:type="character" w:styleId="Refdenotadefim">
    <w:name w:val="endnote reference"/>
    <w:rsid w:val="007967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c.europa.eu/education/tools/isced-f_en.htm" TargetMode="External"/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Relationship Id="rId4" Type="http://schemas.openxmlformats.org/officeDocument/2006/relationships/hyperlink" Target="http://ec.europa.eu/education/tools/isced-f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úmero Aluno" source-type="EntityFields">
        <TAG><![CDATA[#NOVOREGISTO:ENTIDADE:Número Aluno#]]></TAG>
        <VALUE><![CDATA[#NOVOREGISTO:ENTIDADE:Número Aluno#]]></VALUE>
        <XPATH><![CDATA[/CARD/ENTITIES/ENTITY[TYPE='P']/PROPERTIES/PROPERTY[NAME='Número Aluno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ampus" source-type="AdditionalFields">
        <TAG><![CDATA[#NOVOREGISTO:CA:Campus#]]></TAG>
        <VALUE><![CDATA[#NOVOREGISTO:CA:Campus#]]></VALUE>
        <XPATH><![CDATA[/CARD/FIELDS/FIELD[FIELD='Campus']/VALUE]]></XPATH>
      </FIELD>
      <FIELD type="AdditionalFields" label="N_BI" source-type="AdditionalFields">
        <TAG><![CDATA[#NOVOREGISTO:CA:N_BI#]]></TAG>
        <VALUE><![CDATA[#NOVOREGISTO:CA:N_BI#]]></VALUE>
        <XPATH><![CDATA[/CARD/FIELDS/FIELD[FIELD='N_BI']/VALUE]]></XPATH>
      </FIELD>
      <FIELD type="AdditionalFields" label="N_Aluno" source-type="AdditionalFields">
        <TAG><![CDATA[#NOVOREGISTO:CA:N_Aluno#]]></TAG>
        <VALUE><![CDATA[#NOVOREGISTO:CA:N_Aluno#]]></VALUE>
        <XPATH><![CDATA[/CARD/FIELDS/FIELD[FIELD='N_Aluno']/VALUE]]></XPATH>
      </FIELD>
      <FIELD type="AdditionalFields" label="Nome" source-type="AdditionalFields">
        <TAG><![CDATA[#NOVOREGISTO:CA:Nome#]]></TAG>
        <VALUE><![CDATA[#NOVOREGISTO:CA:Nome#]]></VALUE>
        <XPATH><![CDATA[/CARD/FIELDS/FIELD[FIELD='Nome']/VALUE]]></XPATH>
      </FIELD>
      <FIELD type="AdditionalFields" label="Contribuinte" source-type="AdditionalFields">
        <TAG><![CDATA[#NOVOREGISTO:CA:Contribuinte#]]></TAG>
        <VALUE><![CDATA[#NOVOREGISTO:CA:Contribuinte#]]></VALUE>
        <XPATH><![CDATA[/CARD/FIELDS/FIELD[FIELD='Contribuinte']/VALUE]]></XPATH>
      </FIELD>
      <FIELD type="AdditionalFields" label="Morada" source-type="AdditionalFields">
        <TAG><![CDATA[#NOVOREGISTO:CA:Morada#]]></TAG>
        <VALUE><![CDATA[#NOVOREGISTO:CA:Morada#]]></VALUE>
        <XPATH><![CDATA[/CARD/FIELDS/FIELD[FIELD='Morada']/VALUE]]></XPATH>
      </FIELD>
      <FIELD type="AdditionalFields" label="CodPostal" source-type="AdditionalFields">
        <TAG><![CDATA[#NOVOREGISTO:CA:CodPostal#]]></TAG>
        <VALUE><![CDATA[#NOVOREGISTO:CA:CodPostal#]]></VALUE>
        <XPATH><![CDATA[/CARD/FIELDS/FIELD[FIELD='CodPostal']/VALUE]]></XPATH>
      </FIELD>
      <FIELD type="AdditionalFields" label="Telemovel" source-type="AdditionalFields">
        <TAG><![CDATA[#NOVOREGISTO:CA:Telemovel#]]></TAG>
        <VALUE><![CDATA[#NOVOREGISTO:CA:Telemovel#]]></VALUE>
        <XPATH><![CDATA[/CARD/FIELDS/FIELD[FIELD='Telemovel']/VALUE]]></XPATH>
      </FIELD>
      <FIELD type="AdditionalFields" label="Email" source-type="AdditionalFields">
        <TAG><![CDATA[#NOVOREGISTO:CA:Email#]]></TAG>
        <VALUE><![CDATA[#NOVOREGISTO:CA:Email#]]></VALUE>
        <XPATH><![CDATA[/CARD/FIELDS/FIELD[FIELD='Email']/VALUE]]></XPATH>
      </FIELD>
      <FIELD type="AdditionalFields" label="pcontacto" source-type="AdditionalFields">
        <TAG><![CDATA[#NOVOREGISTO:CA:pcontacto#]]></TAG>
        <VALUE><![CDATA[#NOVOREGISTO:CA:pcontacto#]]></VALUE>
        <XPATH><![CDATA[/CARD/FIELDS/FIELD[FIELD='pcontacto']/VALUE]]></XPATH>
      </FIELD>
      <FIELD type="AdditionalFields" label="NumeroMec" source-type="AdditionalFields">
        <TAG><![CDATA[#NOVOREGISTO:CA:NumeroMec#]]></TAG>
        <VALUE><![CDATA[#NOVOREGISTO:CA:NumeroMec#]]></VALUE>
        <XPATH><![CDATA[/CARD/FIELDS/FIELD[FIELD='NumeroMec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5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bPnvv/8B+nzgPxnn9eg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úmero Aluno" source-type="EntityFields">
        <TAG><![CDATA[#PRIMEIROREGISTO:ENTIDADE:Número Aluno#]]></TAG>
        <VALUE><![CDATA[#PRIMEIROREGISTO:ENTIDADE:Número Aluno#]]></VALUE>
        <XPATH><![CDATA[/CARD/ENTITIES/ENTITY[TYPE='P']/PROPERTIES/PROPERTY[NAME='Número Aluno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ampus" source-type="AdditionalFields">
        <TAG><![CDATA[#PRIMEIROREGISTO:CA:Campus#]]></TAG>
        <VALUE><![CDATA[#PRIMEIROREGISTO:CA:Campus#]]></VALUE>
        <XPATH><![CDATA[/CARD/FIELDS/FIELD[NAME='Campus']/VALUE]]></XPATH>
      </FIELD>
      <FIELD type="AdditionalFields" label="N_BI" source-type="AdditionalFields">
        <TAG><![CDATA[#PRIMEIROREGISTO:CA:N_BI#]]></TAG>
        <VALUE><![CDATA[#PRIMEIROREGISTO:CA:N_BI#]]></VALUE>
        <XPATH><![CDATA[/CARD/FIELDS/FIELD[NAME='N_BI']/VALUE]]></XPATH>
      </FIELD>
      <FIELD type="AdditionalFields" label="N_Aluno" source-type="AdditionalFields">
        <TAG><![CDATA[#PRIMEIROREGISTO:CA:N_Aluno#]]></TAG>
        <VALUE><![CDATA[#PRIMEIROREGISTO:CA:N_Aluno#]]></VALUE>
        <XPATH><![CDATA[/CARD/FIELDS/FIELD[NAME='N_Aluno']/VALUE]]></XPATH>
      </FIELD>
      <FIELD type="AdditionalFields" label="Nome" source-type="AdditionalFields">
        <TAG><![CDATA[#PRIMEIROREGISTO:CA:Nome#]]></TAG>
        <VALUE><![CDATA[#PRIMEIROREGISTO:CA:Nome#]]></VALUE>
        <XPATH><![CDATA[/CARD/FIELDS/FIELD[NAME='Nome']/VALUE]]></XPATH>
      </FIELD>
      <FIELD type="AdditionalFields" label="Contribuinte" source-type="AdditionalFields">
        <TAG><![CDATA[#PRIMEIROREGISTO:CA:Contribuinte#]]></TAG>
        <VALUE><![CDATA[#PRIMEIROREGISTO:CA:Contribuinte#]]></VALUE>
        <XPATH><![CDATA[/CARD/FIELDS/FIELD[NAME='Contribuinte']/VALUE]]></XPATH>
      </FIELD>
      <FIELD type="AdditionalFields" label="Morada" source-type="AdditionalFields">
        <TAG><![CDATA[#PRIMEIROREGISTO:CA:Morada#]]></TAG>
        <VALUE><![CDATA[#PRIMEIROREGISTO:CA:Morada#]]></VALUE>
        <XPATH><![CDATA[/CARD/FIELDS/FIELD[NAME='Morada']/VALUE]]></XPATH>
      </FIELD>
      <FIELD type="AdditionalFields" label="CodPostal" source-type="AdditionalFields">
        <TAG><![CDATA[#PRIMEIROREGISTO:CA:CodPostal#]]></TAG>
        <VALUE><![CDATA[#PRIMEIROREGISTO:CA:CodPostal#]]></VALUE>
        <XPATH><![CDATA[/CARD/FIELDS/FIELD[NAME='CodPostal']/VALUE]]></XPATH>
      </FIELD>
      <FIELD type="AdditionalFields" label="Telemovel" source-type="AdditionalFields">
        <TAG><![CDATA[#PRIMEIROREGISTO:CA:Telemovel#]]></TAG>
        <VALUE><![CDATA[#PRIMEIROREGISTO:CA:Telemovel#]]></VALUE>
        <XPATH><![CDATA[/CARD/FIELDS/FIELD[NAME='Telemovel']/VALUE]]></XPATH>
      </FIELD>
      <FIELD type="AdditionalFields" label="Email" source-type="AdditionalFields">
        <TAG><![CDATA[#PRIMEIROREGISTO:CA:Email#]]></TAG>
        <VALUE><![CDATA[#PRIMEIROREGISTO:CA:Email#]]></VALUE>
        <XPATH><![CDATA[/CARD/FIELDS/FIELD[NAME='Email']/VALUE]]></XPATH>
      </FIELD>
      <FIELD type="AdditionalFields" label="pcontacto" source-type="AdditionalFields">
        <TAG><![CDATA[#PRIMEIROREGISTO:CA:pcontacto#]]></TAG>
        <VALUE><![CDATA[#PRIMEIROREGISTO:CA:pcontacto#]]></VALUE>
        <XPATH><![CDATA[/CARD/FIELDS/FIELD[NAME='pcontacto']/VALUE]]></XPATH>
      </FIELD>
      <FIELD type="AdditionalFields" label="NumeroMec" source-type="AdditionalFields">
        <TAG><![CDATA[#PRIMEIROREGISTO:CA:NumeroMec#]]></TAG>
        <VALUE><![CDATA[#PRIMEIROREGISTO:CA:NumeroMec#]]></VALUE>
        <XPATH><![CDATA[/CARD/FIELDS/FIELD[NAME='NumeroMec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ampus" source-type="AdditionalFields">
        <TAG><![CDATA[#PRIMEIROPROCESSO:CA:Campus#]]></TAG>
        <VALUE><![CDATA[#PRIMEIROPROCESSO:CA:Campus#]]></VALUE>
        <XPATH><![CDATA[/CARD/FIELDS/FIELD[NAME='Campus']/VALUE]]></XPATH>
      </FIELD>
      <FIELD type="AdditionalFields" label="N_BI" source-type="AdditionalFields">
        <TAG><![CDATA[#PRIMEIROPROCESSO:CA:N_BI#]]></TAG>
        <VALUE><![CDATA[#PRIMEIROPROCESSO:CA:N_BI#]]></VALUE>
        <XPATH><![CDATA[/CARD/FIELDS/FIELD[NAME='N_BI']/VALUE]]></XPATH>
      </FIELD>
      <FIELD type="AdditionalFields" label="N_Aluno" source-type="AdditionalFields">
        <TAG><![CDATA[#PRIMEIROPROCESSO:CA:N_Aluno#]]></TAG>
        <VALUE><![CDATA[#PRIMEIROPROCESSO:CA:N_Aluno#]]></VALUE>
        <XPATH><![CDATA[/CARD/FIELDS/FIELD[NAME='N_Aluno']/VALUE]]></XPATH>
      </FIELD>
      <FIELD type="AdditionalFields" label="Nome" source-type="AdditionalFields">
        <TAG><![CDATA[#PRIMEIROPROCESSO:CA:Nome#]]></TAG>
        <VALUE><![CDATA[#PRIMEIROPROCESSO:CA:Nome#]]></VALUE>
        <XPATH><![CDATA[/CARD/FIELDS/FIELD[NAME='Nome']/VALUE]]></XPATH>
      </FIELD>
      <FIELD type="AdditionalFields" label="Contribuinte" source-type="AdditionalFields">
        <TAG><![CDATA[#PRIMEIROPROCESSO:CA:Contribuinte#]]></TAG>
        <VALUE><![CDATA[#PRIMEIROPROCESSO:CA:Contribuinte#]]></VALUE>
        <XPATH><![CDATA[/CARD/FIELDS/FIELD[NAME='Contribuinte']/VALUE]]></XPATH>
      </FIELD>
      <FIELD type="AdditionalFields" label="Morada" source-type="AdditionalFields">
        <TAG><![CDATA[#PRIMEIROPROCESSO:CA:Morada#]]></TAG>
        <VALUE><![CDATA[#PRIMEIROPROCESSO:CA:Morada#]]></VALUE>
        <XPATH><![CDATA[/CARD/FIELDS/FIELD[NAME='Morada']/VALUE]]></XPATH>
      </FIELD>
      <FIELD type="AdditionalFields" label="CodPostal" source-type="AdditionalFields">
        <TAG><![CDATA[#PRIMEIROPROCESSO:CA:CodPostal#]]></TAG>
        <VALUE><![CDATA[#PRIMEIROPROCESSO:CA:CodPostal#]]></VALUE>
        <XPATH><![CDATA[/CARD/FIELDS/FIELD[NAME='CodPostal']/VALUE]]></XPATH>
      </FIELD>
      <FIELD type="AdditionalFields" label="Telemovel" source-type="AdditionalFields">
        <TAG><![CDATA[#PRIMEIROPROCESSO:CA:Telemovel#]]></TAG>
        <VALUE><![CDATA[#PRIMEIROPROCESSO:CA:Telemovel#]]></VALUE>
        <XPATH><![CDATA[/CARD/FIELDS/FIELD[NAME='Telemovel']/VALUE]]></XPATH>
      </FIELD>
      <FIELD type="AdditionalFields" label="Email" source-type="AdditionalFields">
        <TAG><![CDATA[#PRIMEIROPROCESSO:CA:Email#]]></TAG>
        <VALUE><![CDATA[#PRIMEIROPROCESSO:CA:Email#]]></VALUE>
        <XPATH><![CDATA[/CARD/FIELDS/FIELD[NAME='Email']/VALUE]]></XPATH>
      </FIELD>
      <FIELD type="AdditionalFields" label="pcontacto" source-type="AdditionalFields">
        <TAG><![CDATA[#PRIMEIROPROCESSO:CA:pcontacto#]]></TAG>
        <VALUE><![CDATA[#PRIMEIROPROCESSO:CA:pcontacto#]]></VALUE>
        <XPATH><![CDATA[/CARD/FIELDS/FIELD[NAME='pcontacto']/VALUE]]></XPATH>
      </FIELD>
      <FIELD type="AdditionalFields" label="NumeroMec" source-type="AdditionalFields">
        <TAG><![CDATA[#PRIMEIROPROCESSO:CA:NumeroMec#]]></TAG>
        <VALUE><![CDATA[#PRIMEIROPROCESSO:CA:NumeroMec#]]></VALUE>
        <XPATH><![CDATA[/CARD/FIELDS/FIELD[NAME='NumeroMec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L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Jv//+D0peysNmDTRh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úmero Aluno" source-type="EntityFields">
        <TAG><![CDATA[#REGISTO:ENTIDADE:Número Aluno#]]></TAG>
        <VALUE><![CDATA[Número Aluno]]></VALUE>
        <XPATH><![CDATA[/CARD/ENTITIES/ENTITY[TYPE='P']/PROPERTIES/PROPERTY[NAME='Número Aluno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ampus" source-type="AdditionalFields">
        <TAG><![CDATA[#REGISTO:CA:Campus#]]></TAG>
        <VALUE><![CDATA[#REGISTO:CA:Campus#]]></VALUE>
        <XPATH><![CDATA[/CARD/FIELDS/FIELD[NAME='Campus']/VALUE]]></XPATH>
      </FIELD>
      <FIELD type="AdditionalFields" label="N_BI" source-type="AdditionalFields">
        <TAG><![CDATA[#REGISTO:CA:N_BI#]]></TAG>
        <VALUE><![CDATA[#REGISTO:CA:N_BI#]]></VALUE>
        <XPATH><![CDATA[/CARD/FIELDS/FIELD[NAME='N_BI']/VALUE]]></XPATH>
      </FIELD>
      <FIELD type="AdditionalFields" label="N_Aluno" source-type="AdditionalFields">
        <TAG><![CDATA[#REGISTO:CA:N_Aluno#]]></TAG>
        <VALUE><![CDATA[#REGISTO:CA:N_Aluno#]]></VALUE>
        <XPATH><![CDATA[/CARD/FIELDS/FIELD[NAME='N_Aluno']/VALUE]]></XPATH>
      </FIELD>
      <FIELD type="AdditionalFields" label="Nome" source-type="AdditionalFields">
        <TAG><![CDATA[#REGISTO:CA:Nome#]]></TAG>
        <VALUE><![CDATA[#REGISTO:CA:Nome#]]></VALUE>
        <XPATH><![CDATA[/CARD/FIELDS/FIELD[NAME='Nome']/VALUE]]></XPATH>
      </FIELD>
      <FIELD type="AdditionalFields" label="Contribuinte" source-type="AdditionalFields">
        <TAG><![CDATA[#REGISTO:CA:Contribuinte#]]></TAG>
        <VALUE><![CDATA[#REGISTO:CA:Contribuinte#]]></VALUE>
        <XPATH><![CDATA[/CARD/FIELDS/FIELD[NAME='Contribuinte']/VALUE]]></XPATH>
      </FIELD>
      <FIELD type="AdditionalFields" label="Morada" source-type="AdditionalFields">
        <TAG><![CDATA[#REGISTO:CA:Morada#]]></TAG>
        <VALUE><![CDATA[#REGISTO:CA:Morada#]]></VALUE>
        <XPATH><![CDATA[/CARD/FIELDS/FIELD[NAME='Morada']/VALUE]]></XPATH>
      </FIELD>
      <FIELD type="AdditionalFields" label="CodPostal" source-type="AdditionalFields">
        <TAG><![CDATA[#REGISTO:CA:CodPostal#]]></TAG>
        <VALUE><![CDATA[#REGISTO:CA:CodPostal#]]></VALUE>
        <XPATH><![CDATA[/CARD/FIELDS/FIELD[NAME='CodPostal']/VALUE]]></XPATH>
      </FIELD>
      <FIELD type="AdditionalFields" label="Telemovel" source-type="AdditionalFields">
        <TAG><![CDATA[#REGISTO:CA:Telemovel#]]></TAG>
        <VALUE><![CDATA[#REGISTO:CA:Telemovel#]]></VALUE>
        <XPATH><![CDATA[/CARD/FIELDS/FIELD[NAME='Telemovel']/VALUE]]></XPATH>
      </FIELD>
      <FIELD type="AdditionalFields" label="Email" source-type="AdditionalFields">
        <TAG><![CDATA[#REGISTO:CA:Email#]]></TAG>
        <VALUE><![CDATA[#REGISTO:CA:Email#]]></VALUE>
        <XPATH><![CDATA[/CARD/FIELDS/FIELD[NAME='Email']/VALUE]]></XPATH>
      </FIELD>
      <FIELD type="AdditionalFields" label="pcontacto" source-type="AdditionalFields">
        <TAG><![CDATA[#REGISTO:CA:pcontacto#]]></TAG>
        <VALUE><![CDATA[#REGISTO:CA:pcontacto#]]></VALUE>
        <XPATH><![CDATA[/CARD/FIELDS/FIELD[NAME='pcontacto']/VALUE]]></XPATH>
      </FIELD>
      <FIELD type="AdditionalFields" label="NumeroMec" source-type="AdditionalFields">
        <TAG><![CDATA[#REGISTO:CA:NumeroMec#]]></TAG>
        <VALUE><![CDATA[#REGISTO:CA:NumeroMec#]]></VALUE>
        <XPATH><![CDATA[/CARD/FIELDS/FIELD[NAME='NumeroMec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ampus" source-type="AdditionalFields">
        <TAG><![CDATA[#CONTEXTPROCESS:CA:Campus#]]></TAG>
        <VALUE><![CDATA[Campus]]></VALUE>
        <XPATH><![CDATA[/PROCESS/FIELDS/FIELD[NAME='Campus']/VALUE]]></XPATH>
      </FIELD>
      <FIELD type="AdditionalFields" label="N_BI" source-type="AdditionalFields">
        <TAG><![CDATA[#CONTEXTPROCESS:CA:N_BI#]]></TAG>
        <VALUE><![CDATA[N_BI]]></VALUE>
        <XPATH><![CDATA[/PROCESS/FIELDS/FIELD[NAME='N_BI']/VALUE]]></XPATH>
      </FIELD>
      <FIELD type="AdditionalFields" label="N_Aluno" source-type="AdditionalFields">
        <TAG><![CDATA[#CONTEXTPROCESS:CA:N_Aluno#]]></TAG>
        <VALUE><![CDATA[N_Aluno]]></VALUE>
        <XPATH><![CDATA[/PROCESS/FIELDS/FIELD[NAME='N_Aluno']/VALUE]]></XPATH>
      </FIELD>
      <FIELD type="AdditionalFields" label="Nome" source-type="AdditionalFields">
        <TAG><![CDATA[#CONTEXTPROCESS:CA:Nome#]]></TAG>
        <VALUE><![CDATA[Nome]]></VALUE>
        <XPATH><![CDATA[/PROCESS/FIELDS/FIELD[NAME='Nome']/VALUE]]></XPATH>
      </FIELD>
      <FIELD type="AdditionalFields" label="Contribuinte" source-type="AdditionalFields">
        <TAG><![CDATA[#CONTEXTPROCESS:CA:Contribuinte#]]></TAG>
        <VALUE><![CDATA[Contribuinte]]></VALUE>
        <XPATH><![CDATA[/PROCESS/FIELDS/FIELD[NAME='Contribuinte']/VALUE]]></XPATH>
      </FIELD>
      <FIELD type="AdditionalFields" label="Morada" source-type="AdditionalFields">
        <TAG><![CDATA[#CONTEXTPROCESS:CA:Morada#]]></TAG>
        <VALUE><![CDATA[Morada]]></VALUE>
        <XPATH><![CDATA[/PROCESS/FIELDS/FIELD[NAME='Morada']/VALUE]]></XPATH>
      </FIELD>
      <FIELD type="AdditionalFields" label="CodPostal" source-type="AdditionalFields">
        <TAG><![CDATA[#CONTEXTPROCESS:CA:CodPostal#]]></TAG>
        <VALUE><![CDATA[CodPostal]]></VALUE>
        <XPATH><![CDATA[/PROCESS/FIELDS/FIELD[NAME='CodPostal']/VALUE]]></XPATH>
      </FIELD>
      <FIELD type="AdditionalFields" label="Telemovel" source-type="AdditionalFields">
        <TAG><![CDATA[#CONTEXTPROCESS:CA:Telemovel#]]></TAG>
        <VALUE><![CDATA[Telemovel]]></VALUE>
        <XPATH><![CDATA[/PROCESS/FIELDS/FIELD[NAME='Telemovel']/VALUE]]></XPATH>
      </FIELD>
      <FIELD type="AdditionalFields" label="Email" source-type="AdditionalFields">
        <TAG><![CDATA[#CONTEXTPROCESS:CA:Email#]]></TAG>
        <VALUE><![CDATA[Email]]></VALUE>
        <XPATH><![CDATA[/PROCESS/FIELDS/FIELD[NAME='Email']/VALUE]]></XPATH>
      </FIELD>
      <FIELD type="AdditionalFields" label="pcontacto" source-type="AdditionalFields">
        <TAG><![CDATA[#CONTEXTPROCESS:CA:pcontacto#]]></TAG>
        <VALUE><![CDATA[pcontacto]]></VALUE>
        <XPATH><![CDATA[/PROCESS/FIELDS/FIELD[NAME='pcontacto']/VALUE]]></XPATH>
      </FIELD>
      <FIELD type="AdditionalFields" label="NumeroMec" source-type="AdditionalFields">
        <TAG><![CDATA[#CONTEXTPROCESS:CA:NumeroMec#]]></TAG>
        <VALUE><![CDATA[NumeroMec]]></VALUE>
        <XPATH><![CDATA[/PROCESS/FIELDS/FIELD[NAME='NumeroMec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374B0E-50DB-46DA-A69E-4E278AAC3007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e52a87e-fa0e-4867-9149-5c43122db7fb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EB689C96-517C-4A78-BCBA-ACDE8FBBC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30D2C3-41BB-44DC-8B8A-96EDADD84228}">
  <ds:schemaRefs/>
</ds:datastoreItem>
</file>

<file path=customXml/itemProps5.xml><?xml version="1.0" encoding="utf-8"?>
<ds:datastoreItem xmlns:ds="http://schemas.openxmlformats.org/officeDocument/2006/customXml" ds:itemID="{33EE1203-4851-4469-A129-9096B5FB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4</TotalTime>
  <Pages>3</Pages>
  <Words>434</Words>
  <Characters>2672</Characters>
  <Application>Microsoft Office Word</Application>
  <DocSecurity>0</DocSecurity>
  <PresentationFormat>Microsoft Word 11.0</PresentationFormat>
  <Lines>22</Lines>
  <Paragraphs>6</Paragraphs>
  <ScaleCrop>false</ScaleCrop>
  <HeadingPairs>
    <vt:vector size="10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3100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keywords>EL4</cp:keywords>
  <cp:lastModifiedBy>Maria da Graça Carreiro Pinheiro Cavaco</cp:lastModifiedBy>
  <cp:revision>8</cp:revision>
  <cp:lastPrinted>2013-11-06T08:46:00Z</cp:lastPrinted>
  <dcterms:created xsi:type="dcterms:W3CDTF">2015-10-01T15:24:00Z</dcterms:created>
  <dcterms:modified xsi:type="dcterms:W3CDTF">2016-03-02T13:07:00Z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